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8E68D" w14:textId="77777777" w:rsidR="00743414" w:rsidRPr="00356802" w:rsidRDefault="00743414" w:rsidP="00356802">
      <w:pPr>
        <w:rPr>
          <w:rFonts w:asciiTheme="minorHAnsi" w:hAnsiTheme="minorHAnsi" w:cstheme="minorHAnsi"/>
          <w:sz w:val="22"/>
          <w:szCs w:val="22"/>
        </w:rPr>
      </w:pPr>
    </w:p>
    <w:p w14:paraId="7B3184F0" w14:textId="77777777" w:rsidR="00743414" w:rsidRPr="00356802" w:rsidRDefault="00743414" w:rsidP="0035680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3B93A87" w14:textId="1B98ABB7" w:rsidR="00743414" w:rsidRPr="00356802" w:rsidRDefault="00F112A9" w:rsidP="00356802">
      <w:pPr>
        <w:spacing w:before="14"/>
        <w:ind w:left="260" w:right="764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111 Cardinal Street Louisville, K</w:t>
      </w:r>
      <w:r w:rsidRPr="00356802">
        <w:rPr>
          <w:rFonts w:asciiTheme="minorHAnsi" w:eastAsia="Calibri" w:hAnsiTheme="minorHAnsi" w:cstheme="minorHAnsi"/>
          <w:w w:val="64"/>
          <w:sz w:val="22"/>
          <w:szCs w:val="22"/>
        </w:rPr>
        <w:t>Y</w:t>
      </w:r>
      <w:r w:rsidRPr="00356802">
        <w:rPr>
          <w:rFonts w:asciiTheme="minorHAnsi" w:eastAsia="Calibri" w:hAnsiTheme="minorHAnsi" w:cstheme="minorHAnsi"/>
          <w:spacing w:val="50"/>
          <w:w w:val="64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64"/>
          <w:sz w:val="22"/>
          <w:szCs w:val="22"/>
        </w:rPr>
        <w:t> 4</w:t>
      </w:r>
      <w:r w:rsidRPr="00356802">
        <w:rPr>
          <w:rFonts w:asciiTheme="minorHAnsi" w:eastAsia="Calibri" w:hAnsiTheme="minorHAnsi" w:cstheme="minorHAnsi"/>
          <w:sz w:val="22"/>
          <w:szCs w:val="22"/>
        </w:rPr>
        <w:t>0217 (444) 444</w:t>
      </w:r>
      <w:r w:rsidRPr="00356802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356802">
        <w:rPr>
          <w:rFonts w:asciiTheme="minorHAnsi" w:eastAsia="Calibri" w:hAnsiTheme="minorHAnsi" w:cstheme="minorHAnsi"/>
          <w:sz w:val="22"/>
          <w:szCs w:val="22"/>
        </w:rPr>
        <w:t>4444</w:t>
      </w:r>
    </w:p>
    <w:p w14:paraId="4DA2C95B" w14:textId="4B003F8E" w:rsidR="00743414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March 14, 2010</w:t>
      </w:r>
    </w:p>
    <w:p w14:paraId="63930DA4" w14:textId="77777777" w:rsidR="00356802" w:rsidRPr="00356802" w:rsidRDefault="00356802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</w:p>
    <w:p w14:paraId="7913893D" w14:textId="77777777" w:rsidR="00743414" w:rsidRPr="00356802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Ms. Anna</w:t>
      </w:r>
      <w:r w:rsidRPr="0035680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 Employer</w:t>
      </w:r>
    </w:p>
    <w:p w14:paraId="7D84D98D" w14:textId="77777777" w:rsidR="00743414" w:rsidRPr="00356802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w w:val="85"/>
          <w:sz w:val="22"/>
          <w:szCs w:val="22"/>
        </w:rPr>
        <w:t xml:space="preserve">School </w:t>
      </w:r>
      <w:r w:rsidRPr="00356802">
        <w:rPr>
          <w:rFonts w:asciiTheme="minorHAnsi" w:eastAsia="Calibri" w:hAnsiTheme="minorHAnsi" w:cstheme="minorHAnsi"/>
          <w:spacing w:val="42"/>
          <w:w w:val="85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85"/>
          <w:sz w:val="22"/>
          <w:szCs w:val="22"/>
        </w:rPr>
        <w:t> P</w:t>
      </w:r>
      <w:r w:rsidRPr="00356802">
        <w:rPr>
          <w:rFonts w:asciiTheme="minorHAnsi" w:eastAsia="Calibri" w:hAnsiTheme="minorHAnsi" w:cstheme="minorHAnsi"/>
          <w:sz w:val="22"/>
          <w:szCs w:val="22"/>
        </w:rPr>
        <w:t>rinciple</w:t>
      </w:r>
    </w:p>
    <w:p w14:paraId="6C9AE1BE" w14:textId="77777777" w:rsidR="00743414" w:rsidRPr="00356802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Eastside Elementary School</w:t>
      </w:r>
    </w:p>
    <w:p w14:paraId="0CD3290B" w14:textId="77777777" w:rsidR="00743414" w:rsidRPr="00356802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9876 Great</w:t>
      </w:r>
      <w:r w:rsidRPr="00356802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87"/>
          <w:sz w:val="22"/>
          <w:szCs w:val="22"/>
        </w:rPr>
        <w:t> Cover</w:t>
      </w:r>
      <w:r w:rsidRPr="00356802">
        <w:rPr>
          <w:rFonts w:asciiTheme="minorHAnsi" w:eastAsia="Calibri" w:hAnsiTheme="minorHAnsi" w:cstheme="minorHAnsi"/>
          <w:spacing w:val="7"/>
          <w:w w:val="87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Letter Boulevard</w:t>
      </w:r>
    </w:p>
    <w:p w14:paraId="2C47E0F0" w14:textId="493EED6E" w:rsidR="00743414" w:rsidRPr="00356802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Louisville, K</w:t>
      </w:r>
      <w:r w:rsidRPr="00356802">
        <w:rPr>
          <w:rFonts w:asciiTheme="minorHAnsi" w:eastAsia="Calibri" w:hAnsiTheme="minorHAnsi" w:cstheme="minorHAnsi"/>
          <w:w w:val="64"/>
          <w:sz w:val="22"/>
          <w:szCs w:val="22"/>
        </w:rPr>
        <w:t>Y    4</w:t>
      </w:r>
      <w:r w:rsidRPr="00356802">
        <w:rPr>
          <w:rFonts w:asciiTheme="minorHAnsi" w:eastAsia="Calibri" w:hAnsiTheme="minorHAnsi" w:cstheme="minorHAnsi"/>
          <w:sz w:val="22"/>
          <w:szCs w:val="22"/>
        </w:rPr>
        <w:t>0292</w:t>
      </w:r>
    </w:p>
    <w:p w14:paraId="5C8D294F" w14:textId="77777777" w:rsidR="00743414" w:rsidRPr="00356802" w:rsidRDefault="00743414" w:rsidP="00356802">
      <w:pPr>
        <w:rPr>
          <w:rFonts w:asciiTheme="minorHAnsi" w:hAnsiTheme="minorHAnsi" w:cstheme="minorHAnsi"/>
          <w:sz w:val="22"/>
          <w:szCs w:val="22"/>
        </w:rPr>
      </w:pPr>
    </w:p>
    <w:p w14:paraId="2E769889" w14:textId="77777777" w:rsidR="00743414" w:rsidRPr="00356802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Dear Ms. Employer,</w:t>
      </w:r>
    </w:p>
    <w:p w14:paraId="16C69BA2" w14:textId="77777777" w:rsidR="00743414" w:rsidRPr="00356802" w:rsidRDefault="00743414" w:rsidP="0035680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C4D63DA" w14:textId="77777777" w:rsidR="00743414" w:rsidRPr="00356802" w:rsidRDefault="00F112A9" w:rsidP="00356802">
      <w:pPr>
        <w:ind w:left="260" w:right="274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I am writing in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response to your job </w:t>
      </w:r>
      <w:r w:rsidRPr="00356802">
        <w:rPr>
          <w:rFonts w:asciiTheme="minorHAnsi" w:eastAsia="Calibri" w:hAnsiTheme="minorHAnsi" w:cstheme="minorHAnsi"/>
          <w:w w:val="91"/>
          <w:sz w:val="22"/>
          <w:szCs w:val="22"/>
        </w:rPr>
        <w:t xml:space="preserve">advertisement </w:t>
      </w:r>
      <w:r w:rsidRPr="00356802">
        <w:rPr>
          <w:rFonts w:asciiTheme="minorHAnsi" w:eastAsia="Calibri" w:hAnsiTheme="minorHAnsi" w:cstheme="minorHAnsi"/>
          <w:spacing w:val="49"/>
          <w:w w:val="9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91"/>
          <w:sz w:val="22"/>
          <w:szCs w:val="22"/>
        </w:rPr>
        <w:t> for</w:t>
      </w:r>
      <w:r w:rsidRPr="00356802">
        <w:rPr>
          <w:rFonts w:asciiTheme="minorHAnsi" w:eastAsia="Calibri" w:hAnsiTheme="minorHAnsi" w:cstheme="minorHAnsi"/>
          <w:spacing w:val="5"/>
          <w:w w:val="9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a music teacher at Eastside Elementary </w:t>
      </w:r>
      <w:r w:rsidRPr="00356802">
        <w:rPr>
          <w:rFonts w:asciiTheme="minorHAnsi" w:eastAsia="Calibri" w:hAnsiTheme="minorHAnsi" w:cstheme="minorHAnsi"/>
          <w:w w:val="86"/>
          <w:sz w:val="22"/>
          <w:szCs w:val="22"/>
        </w:rPr>
        <w:t xml:space="preserve">School. </w:t>
      </w:r>
      <w:r w:rsidRPr="00356802">
        <w:rPr>
          <w:rFonts w:asciiTheme="minorHAnsi" w:eastAsia="Calibri" w:hAnsiTheme="minorHAnsi" w:cstheme="minorHAnsi"/>
          <w:spacing w:val="17"/>
          <w:w w:val="86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pacing w:val="-1"/>
          <w:w w:val="86"/>
          <w:sz w:val="22"/>
          <w:szCs w:val="22"/>
        </w:rPr>
        <w:t> </w:t>
      </w:r>
      <w:r w:rsidRPr="00356802">
        <w:rPr>
          <w:rFonts w:asciiTheme="minorHAnsi" w:eastAsia="Calibri" w:hAnsiTheme="minorHAnsi" w:cstheme="minorHAnsi"/>
          <w:w w:val="86"/>
          <w:sz w:val="22"/>
          <w:szCs w:val="22"/>
        </w:rPr>
        <w:t>I</w:t>
      </w:r>
      <w:r w:rsidRPr="00356802">
        <w:rPr>
          <w:rFonts w:asciiTheme="minorHAnsi" w:eastAsia="Calibri" w:hAnsiTheme="minorHAnsi" w:cstheme="minorHAnsi"/>
          <w:spacing w:val="11"/>
          <w:w w:val="86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found the advertiseme</w:t>
      </w:r>
      <w:r w:rsidRPr="00356802">
        <w:rPr>
          <w:rFonts w:asciiTheme="minorHAnsi" w:eastAsia="Calibri" w:hAnsiTheme="minorHAnsi" w:cstheme="minorHAnsi"/>
          <w:w w:val="77"/>
          <w:sz w:val="22"/>
          <w:szCs w:val="22"/>
        </w:rPr>
        <w:t>nt    for</w:t>
      </w:r>
      <w:r w:rsidRPr="00356802">
        <w:rPr>
          <w:rFonts w:asciiTheme="minorHAnsi" w:eastAsia="Calibri" w:hAnsiTheme="minorHAnsi" w:cstheme="minorHAnsi"/>
          <w:spacing w:val="12"/>
          <w:w w:val="77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this position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using the district </w:t>
      </w:r>
      <w:r w:rsidRPr="0035680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86"/>
          <w:sz w:val="22"/>
          <w:szCs w:val="22"/>
        </w:rPr>
        <w:t> website.</w:t>
      </w:r>
      <w:r w:rsidRPr="00356802">
        <w:rPr>
          <w:rFonts w:asciiTheme="minorHAnsi" w:eastAsia="Calibri" w:hAnsiTheme="minorHAnsi" w:cstheme="minorHAnsi"/>
          <w:spacing w:val="8"/>
          <w:w w:val="86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My educational background and professional experience makes me an excellent</w:t>
      </w:r>
      <w:r w:rsidRPr="00356802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92"/>
          <w:sz w:val="22"/>
          <w:szCs w:val="22"/>
        </w:rPr>
        <w:t> candidate</w:t>
      </w:r>
      <w:r w:rsidRPr="00356802">
        <w:rPr>
          <w:rFonts w:asciiTheme="minorHAnsi" w:eastAsia="Calibri" w:hAnsiTheme="minorHAnsi" w:cstheme="minorHAnsi"/>
          <w:spacing w:val="4"/>
          <w:w w:val="92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for this position.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I will recei</w:t>
      </w:r>
      <w:r w:rsidRPr="00356802">
        <w:rPr>
          <w:rFonts w:asciiTheme="minorHAnsi" w:eastAsia="Calibri" w:hAnsiTheme="minorHAnsi" w:cstheme="minorHAnsi"/>
          <w:w w:val="74"/>
          <w:sz w:val="22"/>
          <w:szCs w:val="22"/>
        </w:rPr>
        <w:t xml:space="preserve">ve   </w:t>
      </w:r>
      <w:r w:rsidRPr="00356802">
        <w:rPr>
          <w:rFonts w:asciiTheme="minorHAnsi" w:eastAsia="Calibri" w:hAnsiTheme="minorHAnsi" w:cstheme="minorHAnsi"/>
          <w:w w:val="81"/>
          <w:sz w:val="22"/>
          <w:szCs w:val="22"/>
        </w:rPr>
        <w:t> my</w:t>
      </w:r>
      <w:r w:rsidRPr="00356802">
        <w:rPr>
          <w:rFonts w:asciiTheme="minorHAnsi" w:eastAsia="Calibri" w:hAnsiTheme="minorHAnsi" w:cstheme="minorHAnsi"/>
          <w:spacing w:val="14"/>
          <w:w w:val="8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Bachelor of Music in Music Education and Piano Performance in May 2010 from</w:t>
      </w:r>
    </w:p>
    <w:p w14:paraId="1FFC7F69" w14:textId="77777777" w:rsidR="00743414" w:rsidRPr="00356802" w:rsidRDefault="00F112A9" w:rsidP="00356802">
      <w:pPr>
        <w:ind w:left="260" w:right="223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the University of Louisville. I am currently seeking a </w:t>
      </w:r>
      <w:r w:rsidRPr="00356802">
        <w:rPr>
          <w:rFonts w:asciiTheme="minorHAnsi" w:eastAsia="Calibri" w:hAnsiTheme="minorHAnsi" w:cstheme="minorHAnsi"/>
          <w:w w:val="85"/>
          <w:sz w:val="22"/>
          <w:szCs w:val="22"/>
        </w:rPr>
        <w:t>full-­‐time</w:t>
      </w:r>
      <w:r w:rsidRPr="00356802">
        <w:rPr>
          <w:rFonts w:asciiTheme="minorHAnsi" w:eastAsia="Calibri" w:hAnsiTheme="minorHAnsi" w:cstheme="minorHAnsi"/>
          <w:spacing w:val="8"/>
          <w:w w:val="85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position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as a music educator in the elementary school </w:t>
      </w:r>
      <w:r w:rsidRPr="00356802">
        <w:rPr>
          <w:rFonts w:asciiTheme="minorHAnsi" w:eastAsia="Calibri" w:hAnsiTheme="minorHAnsi" w:cstheme="minorHAnsi"/>
          <w:sz w:val="22"/>
          <w:szCs w:val="22"/>
        </w:rPr>
        <w:t>setting.</w:t>
      </w:r>
    </w:p>
    <w:p w14:paraId="34B0911F" w14:textId="77777777" w:rsidR="00743414" w:rsidRPr="00356802" w:rsidRDefault="00743414" w:rsidP="0035680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4BC3204" w14:textId="77777777" w:rsidR="00743414" w:rsidRPr="00356802" w:rsidRDefault="00F112A9" w:rsidP="00356802">
      <w:pPr>
        <w:ind w:left="260" w:right="292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The Music Education program at the University of Louisville has provided me with various opportunities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to gain teaching experience. I completed a semester</w:t>
      </w:r>
      <w:r w:rsidRPr="00356802">
        <w:rPr>
          <w:rFonts w:asciiTheme="minorHAnsi" w:eastAsia="Calibri" w:hAnsiTheme="minorHAnsi" w:cstheme="minorHAnsi"/>
          <w:w w:val="46"/>
          <w:sz w:val="22"/>
          <w:szCs w:val="22"/>
        </w:rPr>
        <w:t>-­‐l</w:t>
      </w:r>
      <w:r w:rsidRPr="00356802">
        <w:rPr>
          <w:rFonts w:asciiTheme="minorHAnsi" w:eastAsia="Calibri" w:hAnsiTheme="minorHAnsi" w:cstheme="minorHAnsi"/>
          <w:sz w:val="22"/>
          <w:szCs w:val="22"/>
        </w:rPr>
        <w:t>ong internship as an assistant</w:t>
      </w:r>
      <w:r w:rsidRPr="0035680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90"/>
          <w:sz w:val="22"/>
          <w:szCs w:val="22"/>
        </w:rPr>
        <w:t> music</w:t>
      </w:r>
      <w:r w:rsidRPr="00356802">
        <w:rPr>
          <w:rFonts w:asciiTheme="minorHAnsi" w:eastAsia="Calibri" w:hAnsiTheme="minorHAnsi" w:cstheme="minorHAnsi"/>
          <w:spacing w:val="5"/>
          <w:w w:val="90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educator at Hillview Elementary School.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The lead t</w:t>
      </w:r>
      <w:r w:rsidRPr="00356802">
        <w:rPr>
          <w:rFonts w:asciiTheme="minorHAnsi" w:eastAsia="Calibri" w:hAnsiTheme="minorHAnsi" w:cstheme="minorHAnsi"/>
          <w:sz w:val="22"/>
          <w:szCs w:val="22"/>
        </w:rPr>
        <w:t>eacher gave me the responsibility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of developing a three</w:t>
      </w:r>
      <w:r w:rsidRPr="00356802">
        <w:rPr>
          <w:rFonts w:asciiTheme="minorHAnsi" w:eastAsia="Calibri" w:hAnsiTheme="minorHAnsi" w:cstheme="minorHAnsi"/>
          <w:w w:val="33"/>
          <w:sz w:val="22"/>
          <w:szCs w:val="22"/>
        </w:rPr>
        <w:t>-­‐</w:t>
      </w:r>
      <w:r w:rsidRPr="00356802">
        <w:rPr>
          <w:rFonts w:asciiTheme="minorHAnsi" w:eastAsia="Calibri" w:hAnsiTheme="minorHAnsi" w:cstheme="minorHAnsi"/>
          <w:w w:val="77"/>
          <w:sz w:val="22"/>
          <w:szCs w:val="22"/>
        </w:rPr>
        <w:t xml:space="preserve">week   </w:t>
      </w:r>
      <w:r w:rsidRPr="00356802">
        <w:rPr>
          <w:rFonts w:asciiTheme="minorHAnsi" w:eastAsia="Calibri" w:hAnsiTheme="minorHAnsi" w:cstheme="minorHAnsi"/>
          <w:w w:val="80"/>
          <w:sz w:val="22"/>
          <w:szCs w:val="22"/>
        </w:rPr>
        <w:t xml:space="preserve"> unit  </w:t>
      </w:r>
      <w:r w:rsidRPr="00356802">
        <w:rPr>
          <w:rFonts w:asciiTheme="minorHAnsi" w:eastAsia="Calibri" w:hAnsiTheme="minorHAnsi" w:cstheme="minorHAnsi"/>
          <w:spacing w:val="4"/>
          <w:w w:val="80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80"/>
          <w:sz w:val="22"/>
          <w:szCs w:val="22"/>
        </w:rPr>
        <w:t> on</w:t>
      </w:r>
      <w:r w:rsidRPr="00356802">
        <w:rPr>
          <w:rFonts w:asciiTheme="minorHAnsi" w:eastAsia="Calibri" w:hAnsiTheme="minorHAnsi" w:cstheme="minorHAnsi"/>
          <w:spacing w:val="14"/>
          <w:w w:val="80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the recorder. In addition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to planning the unit, I was given the opportunity to </w:t>
      </w:r>
      <w:r w:rsidRPr="00356802">
        <w:rPr>
          <w:rFonts w:asciiTheme="minorHAnsi" w:eastAsia="Calibri" w:hAnsiTheme="minorHAnsi" w:cstheme="minorHAnsi"/>
          <w:w w:val="85"/>
          <w:sz w:val="22"/>
          <w:szCs w:val="22"/>
        </w:rPr>
        <w:t>co-­‐teach</w:t>
      </w:r>
      <w:r w:rsidRPr="00356802">
        <w:rPr>
          <w:rFonts w:asciiTheme="minorHAnsi" w:eastAsia="Calibri" w:hAnsiTheme="minorHAnsi" w:cstheme="minorHAnsi"/>
          <w:spacing w:val="8"/>
          <w:w w:val="85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with the lead instructor. During my sophomore and junior years as an </w:t>
      </w:r>
      <w:r w:rsidRPr="00356802">
        <w:rPr>
          <w:rFonts w:asciiTheme="minorHAnsi" w:eastAsia="Calibri" w:hAnsiTheme="minorHAnsi" w:cstheme="minorHAnsi"/>
          <w:sz w:val="22"/>
          <w:szCs w:val="22"/>
        </w:rPr>
        <w:t>undergraduate, I volunteered at Louisville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Elementary School</w:t>
      </w:r>
      <w:r w:rsidRPr="0035680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on a weekly</w:t>
      </w:r>
    </w:p>
    <w:p w14:paraId="72D7C8E6" w14:textId="77777777" w:rsidR="00743414" w:rsidRPr="00356802" w:rsidRDefault="00F112A9" w:rsidP="00356802">
      <w:pPr>
        <w:spacing w:before="4"/>
        <w:ind w:left="260" w:right="199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basis. I was responsible for directing the </w:t>
      </w:r>
      <w:r w:rsidRPr="00356802">
        <w:rPr>
          <w:rFonts w:asciiTheme="minorHAnsi" w:eastAsia="Calibri" w:hAnsiTheme="minorHAnsi" w:cstheme="minorHAnsi"/>
          <w:w w:val="88"/>
          <w:sz w:val="22"/>
          <w:szCs w:val="22"/>
        </w:rPr>
        <w:t>after-­‐school</w:t>
      </w:r>
      <w:r w:rsidRPr="00356802">
        <w:rPr>
          <w:rFonts w:asciiTheme="minorHAnsi" w:eastAsia="Calibri" w:hAnsiTheme="minorHAnsi" w:cstheme="minorHAnsi"/>
          <w:spacing w:val="12"/>
          <w:w w:val="88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choir program. My tasks included selecting </w:t>
      </w:r>
      <w:r w:rsidRPr="00356802">
        <w:rPr>
          <w:rFonts w:asciiTheme="minorHAnsi" w:eastAsia="Calibri" w:hAnsiTheme="minorHAnsi" w:cstheme="minorHAnsi"/>
          <w:w w:val="91"/>
          <w:sz w:val="22"/>
          <w:szCs w:val="22"/>
        </w:rPr>
        <w:t>age-­‐appropriate</w:t>
      </w:r>
      <w:r w:rsidRPr="00356802">
        <w:rPr>
          <w:rFonts w:asciiTheme="minorHAnsi" w:eastAsia="Calibri" w:hAnsiTheme="minorHAnsi" w:cstheme="minorHAnsi"/>
          <w:spacing w:val="5"/>
          <w:w w:val="9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music, coordinating the concerts, and directing the </w:t>
      </w:r>
      <w:r w:rsidRPr="00356802">
        <w:rPr>
          <w:rFonts w:asciiTheme="minorHAnsi" w:eastAsia="Calibri" w:hAnsiTheme="minorHAnsi" w:cstheme="minorHAnsi"/>
          <w:sz w:val="22"/>
          <w:szCs w:val="22"/>
        </w:rPr>
        <w:t>students.</w:t>
      </w:r>
      <w:r w:rsidRPr="0035680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This opportunity gave me the chance </w:t>
      </w:r>
      <w:r w:rsidRPr="00356802">
        <w:rPr>
          <w:rFonts w:asciiTheme="minorHAnsi" w:eastAsia="Calibri" w:hAnsiTheme="minorHAnsi" w:cstheme="minorHAnsi"/>
          <w:w w:val="83"/>
          <w:sz w:val="22"/>
          <w:szCs w:val="22"/>
        </w:rPr>
        <w:t>not    only</w:t>
      </w:r>
      <w:r w:rsidRPr="00356802">
        <w:rPr>
          <w:rFonts w:asciiTheme="minorHAnsi" w:eastAsia="Calibri" w:hAnsiTheme="minorHAnsi" w:cstheme="minorHAnsi"/>
          <w:spacing w:val="9"/>
          <w:w w:val="83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to conduct, </w:t>
      </w:r>
      <w:r w:rsidRPr="00356802">
        <w:rPr>
          <w:rFonts w:asciiTheme="minorHAnsi" w:eastAsia="Calibri" w:hAnsiTheme="minorHAnsi" w:cstheme="minorHAnsi"/>
          <w:w w:val="82"/>
          <w:sz w:val="22"/>
          <w:szCs w:val="22"/>
        </w:rPr>
        <w:t xml:space="preserve">but </w:t>
      </w:r>
      <w:r w:rsidRPr="00356802">
        <w:rPr>
          <w:rFonts w:asciiTheme="minorHAnsi" w:eastAsia="Calibri" w:hAnsiTheme="minorHAnsi" w:cstheme="minorHAnsi"/>
          <w:spacing w:val="44"/>
          <w:w w:val="82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82"/>
          <w:sz w:val="22"/>
          <w:szCs w:val="22"/>
        </w:rPr>
        <w:t> also</w:t>
      </w:r>
      <w:r w:rsidRPr="00356802">
        <w:rPr>
          <w:rFonts w:asciiTheme="minorHAnsi" w:eastAsia="Calibri" w:hAnsiTheme="minorHAnsi" w:cstheme="minorHAnsi"/>
          <w:spacing w:val="10"/>
          <w:w w:val="82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to gain experience in working with large numbers of elementary school children.</w:t>
      </w:r>
    </w:p>
    <w:p w14:paraId="5B430CB9" w14:textId="77777777" w:rsidR="00743414" w:rsidRPr="00356802" w:rsidRDefault="00743414" w:rsidP="0035680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64C0813" w14:textId="77777777" w:rsidR="00743414" w:rsidRPr="00356802" w:rsidRDefault="00F112A9" w:rsidP="00356802">
      <w:pPr>
        <w:ind w:left="260" w:right="212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I am currently in the process of completing my student</w:t>
      </w:r>
      <w:r w:rsidRPr="00356802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91"/>
          <w:sz w:val="22"/>
          <w:szCs w:val="22"/>
        </w:rPr>
        <w:t> teaching</w:t>
      </w:r>
      <w:r w:rsidRPr="00356802">
        <w:rPr>
          <w:rFonts w:asciiTheme="minorHAnsi" w:eastAsia="Calibri" w:hAnsiTheme="minorHAnsi" w:cstheme="minorHAnsi"/>
          <w:spacing w:val="5"/>
          <w:w w:val="9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practicum at Sunny </w:t>
      </w:r>
      <w:r w:rsidRPr="00356802">
        <w:rPr>
          <w:rFonts w:asciiTheme="minorHAnsi" w:eastAsia="Calibri" w:hAnsiTheme="minorHAnsi" w:cstheme="minorHAnsi"/>
          <w:sz w:val="22"/>
          <w:szCs w:val="22"/>
        </w:rPr>
        <w:t>Springs Elementary School.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Thus far, I have been </w:t>
      </w:r>
      <w:r w:rsidRPr="00356802">
        <w:rPr>
          <w:rFonts w:asciiTheme="minorHAnsi" w:eastAsia="Calibri" w:hAnsiTheme="minorHAnsi" w:cstheme="minorHAnsi"/>
          <w:w w:val="85"/>
          <w:sz w:val="22"/>
          <w:szCs w:val="22"/>
        </w:rPr>
        <w:t>full-­‐time</w:t>
      </w:r>
      <w:r w:rsidRPr="00356802">
        <w:rPr>
          <w:rFonts w:asciiTheme="minorHAnsi" w:eastAsia="Calibri" w:hAnsiTheme="minorHAnsi" w:cstheme="minorHAnsi"/>
          <w:spacing w:val="8"/>
          <w:w w:val="85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teaching for eight</w:t>
      </w:r>
      <w:r w:rsidRPr="00356802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88"/>
          <w:sz w:val="22"/>
          <w:szCs w:val="22"/>
        </w:rPr>
        <w:t> weeks.</w:t>
      </w:r>
      <w:r w:rsidRPr="00356802">
        <w:rPr>
          <w:rFonts w:asciiTheme="minorHAnsi" w:eastAsia="Calibri" w:hAnsiTheme="minorHAnsi" w:cstheme="minorHAnsi"/>
          <w:spacing w:val="7"/>
          <w:w w:val="88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I am responsible for a total of 20 classes, grades kindergarten through fifth. My teaching responsibilities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include designing age appropriate lesson plans tailored to t</w:t>
      </w:r>
      <w:r w:rsidRPr="00356802">
        <w:rPr>
          <w:rFonts w:asciiTheme="minorHAnsi" w:eastAsia="Calibri" w:hAnsiTheme="minorHAnsi" w:cstheme="minorHAnsi"/>
          <w:sz w:val="22"/>
          <w:szCs w:val="22"/>
        </w:rPr>
        <w:t>he state’s</w:t>
      </w:r>
      <w:r w:rsidRPr="0035680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standard course of study, implementing behavior modification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plans, differentiating lessons based on various ability</w:t>
      </w:r>
    </w:p>
    <w:p w14:paraId="1DDE85D7" w14:textId="77777777" w:rsidR="00743414" w:rsidRPr="00356802" w:rsidRDefault="00F112A9" w:rsidP="00356802">
      <w:pPr>
        <w:ind w:left="260" w:right="988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levels, and assessing learning outcomes using formative and summative assessments. In addition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to teaching daily </w:t>
      </w:r>
      <w:r w:rsidRPr="00356802">
        <w:rPr>
          <w:rFonts w:asciiTheme="minorHAnsi" w:eastAsia="Calibri" w:hAnsiTheme="minorHAnsi" w:cstheme="minorHAnsi"/>
          <w:sz w:val="22"/>
          <w:szCs w:val="22"/>
        </w:rPr>
        <w:t>classes, I also coordinate and direct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85"/>
          <w:sz w:val="22"/>
          <w:szCs w:val="22"/>
        </w:rPr>
        <w:t> the</w:t>
      </w:r>
      <w:r w:rsidRPr="00356802">
        <w:rPr>
          <w:rFonts w:asciiTheme="minorHAnsi" w:eastAsia="Calibri" w:hAnsiTheme="minorHAnsi" w:cstheme="minorHAnsi"/>
          <w:spacing w:val="8"/>
          <w:w w:val="85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fifth grade choir.</w:t>
      </w:r>
    </w:p>
    <w:p w14:paraId="7CC140C6" w14:textId="77777777" w:rsidR="00743414" w:rsidRPr="00356802" w:rsidRDefault="00743414" w:rsidP="0035680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CDEEA90" w14:textId="77777777" w:rsidR="00743414" w:rsidRPr="00356802" w:rsidRDefault="00F112A9" w:rsidP="00356802">
      <w:pPr>
        <w:ind w:left="260" w:right="347"/>
        <w:rPr>
          <w:rFonts w:asciiTheme="minorHAnsi" w:eastAsia="Calibri" w:hAnsiTheme="minorHAnsi" w:cstheme="minorHAnsi"/>
          <w:sz w:val="22"/>
          <w:szCs w:val="22"/>
        </w:rPr>
        <w:sectPr w:rsidR="00743414" w:rsidRPr="00356802">
          <w:headerReference w:type="default" r:id="rId7"/>
          <w:footerReference w:type="default" r:id="rId8"/>
          <w:pgSz w:w="12240" w:h="15840"/>
          <w:pgMar w:top="1180" w:right="1200" w:bottom="280" w:left="1180" w:header="682" w:footer="1051" w:gutter="0"/>
          <w:cols w:space="720"/>
        </w:sectPr>
      </w:pP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I am excited by the </w:t>
      </w:r>
      <w:r w:rsidRPr="00356802">
        <w:rPr>
          <w:rFonts w:asciiTheme="minorHAnsi" w:eastAsia="Calibri" w:hAnsiTheme="minorHAnsi" w:cstheme="minorHAnsi"/>
          <w:w w:val="87"/>
          <w:sz w:val="22"/>
          <w:szCs w:val="22"/>
        </w:rPr>
        <w:t>prospect    of</w:t>
      </w:r>
      <w:r w:rsidRPr="00356802">
        <w:rPr>
          <w:rFonts w:asciiTheme="minorHAnsi" w:eastAsia="Calibri" w:hAnsiTheme="minorHAnsi" w:cstheme="minorHAnsi"/>
          <w:spacing w:val="7"/>
          <w:w w:val="87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working as your music educator at Eastside Elementary School. My enthusiasm for children and music as well as my knowledge and proficiency in music</w:t>
      </w:r>
    </w:p>
    <w:p w14:paraId="2ED948E4" w14:textId="77777777" w:rsidR="00743414" w:rsidRPr="00356802" w:rsidRDefault="00743414" w:rsidP="00356802">
      <w:pPr>
        <w:rPr>
          <w:rFonts w:asciiTheme="minorHAnsi" w:hAnsiTheme="minorHAnsi" w:cstheme="minorHAnsi"/>
          <w:sz w:val="22"/>
          <w:szCs w:val="22"/>
        </w:rPr>
      </w:pPr>
    </w:p>
    <w:p w14:paraId="60CE1D9B" w14:textId="77777777" w:rsidR="00743414" w:rsidRPr="00356802" w:rsidRDefault="00743414" w:rsidP="0035680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52A7C9" w14:textId="77777777" w:rsidR="00743414" w:rsidRPr="00356802" w:rsidRDefault="00F112A9" w:rsidP="00356802">
      <w:pPr>
        <w:spacing w:before="14"/>
        <w:ind w:left="260" w:right="553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pedagogy would serve a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s an </w:t>
      </w:r>
      <w:r w:rsidRPr="00356802">
        <w:rPr>
          <w:rFonts w:asciiTheme="minorHAnsi" w:eastAsia="Calibri" w:hAnsiTheme="minorHAnsi" w:cstheme="minorHAnsi"/>
          <w:w w:val="82"/>
          <w:sz w:val="22"/>
          <w:szCs w:val="22"/>
        </w:rPr>
        <w:t xml:space="preserve">asset </w:t>
      </w:r>
      <w:r w:rsidRPr="00356802">
        <w:rPr>
          <w:rFonts w:asciiTheme="minorHAnsi" w:eastAsia="Calibri" w:hAnsiTheme="minorHAnsi" w:cstheme="minorHAnsi"/>
          <w:spacing w:val="44"/>
          <w:w w:val="82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82"/>
          <w:sz w:val="22"/>
          <w:szCs w:val="22"/>
        </w:rPr>
        <w:t> to</w:t>
      </w:r>
      <w:r w:rsidRPr="00356802">
        <w:rPr>
          <w:rFonts w:asciiTheme="minorHAnsi" w:eastAsia="Calibri" w:hAnsiTheme="minorHAnsi" w:cstheme="minorHAnsi"/>
          <w:spacing w:val="10"/>
          <w:w w:val="82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your team. I enclosed my résumé and professional references for further consideration.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I hope to receive the opportunity to discuss my qualifications</w:t>
      </w:r>
      <w:r w:rsidRPr="0035680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 xml:space="preserve">in greater detail. I can be reached by phone, email, or mail. Thank you for your time </w:t>
      </w:r>
      <w:r w:rsidRPr="00356802">
        <w:rPr>
          <w:rFonts w:asciiTheme="minorHAnsi" w:eastAsia="Calibri" w:hAnsiTheme="minorHAnsi" w:cstheme="minorHAnsi"/>
          <w:sz w:val="22"/>
          <w:szCs w:val="22"/>
        </w:rPr>
        <w:t>and consideration.</w:t>
      </w:r>
    </w:p>
    <w:p w14:paraId="23FBBA1D" w14:textId="77777777" w:rsidR="00743414" w:rsidRPr="00356802" w:rsidRDefault="00743414" w:rsidP="0035680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B1FBA30" w14:textId="77777777" w:rsidR="00743414" w:rsidRPr="00356802" w:rsidRDefault="00743414" w:rsidP="00356802">
      <w:pPr>
        <w:rPr>
          <w:rFonts w:asciiTheme="minorHAnsi" w:hAnsiTheme="minorHAnsi" w:cstheme="minorHAnsi"/>
          <w:sz w:val="22"/>
          <w:szCs w:val="22"/>
        </w:rPr>
      </w:pPr>
    </w:p>
    <w:p w14:paraId="5B367A22" w14:textId="77777777" w:rsidR="00743414" w:rsidRPr="00356802" w:rsidRDefault="00743414" w:rsidP="00356802">
      <w:pPr>
        <w:rPr>
          <w:rFonts w:asciiTheme="minorHAnsi" w:hAnsiTheme="minorHAnsi" w:cstheme="minorHAnsi"/>
          <w:sz w:val="22"/>
          <w:szCs w:val="22"/>
        </w:rPr>
      </w:pPr>
    </w:p>
    <w:p w14:paraId="53F85B1E" w14:textId="77777777" w:rsidR="00743414" w:rsidRPr="00356802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Sincerely,</w:t>
      </w:r>
    </w:p>
    <w:p w14:paraId="79CC75E5" w14:textId="77777777" w:rsidR="00743414" w:rsidRPr="00356802" w:rsidRDefault="00743414" w:rsidP="0035680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D3D6E4" w14:textId="77777777" w:rsidR="00743414" w:rsidRPr="00356802" w:rsidRDefault="00743414" w:rsidP="00356802">
      <w:pPr>
        <w:rPr>
          <w:rFonts w:asciiTheme="minorHAnsi" w:hAnsiTheme="minorHAnsi" w:cstheme="minorHAnsi"/>
          <w:sz w:val="22"/>
          <w:szCs w:val="22"/>
        </w:rPr>
      </w:pPr>
    </w:p>
    <w:p w14:paraId="60E7B6AD" w14:textId="77777777" w:rsidR="00743414" w:rsidRPr="00356802" w:rsidRDefault="00F112A9" w:rsidP="00356802">
      <w:pPr>
        <w:ind w:left="260"/>
        <w:rPr>
          <w:rFonts w:asciiTheme="minorHAnsi" w:eastAsia="Lucida Sans" w:hAnsiTheme="minorHAnsi" w:cstheme="minorHAnsi"/>
          <w:sz w:val="22"/>
          <w:szCs w:val="22"/>
        </w:rPr>
      </w:pPr>
      <w:r w:rsidRPr="00356802">
        <w:rPr>
          <w:rFonts w:asciiTheme="minorHAnsi" w:eastAsia="Lucida Sans" w:hAnsiTheme="minorHAnsi" w:cstheme="minorHAnsi"/>
          <w:i/>
          <w:spacing w:val="1"/>
          <w:w w:val="115"/>
          <w:sz w:val="22"/>
          <w:szCs w:val="22"/>
        </w:rPr>
        <w:t>Rebecc</w:t>
      </w:r>
      <w:r w:rsidRPr="00356802">
        <w:rPr>
          <w:rFonts w:asciiTheme="minorHAnsi" w:eastAsia="Lucida Sans" w:hAnsiTheme="minorHAnsi" w:cstheme="minorHAnsi"/>
          <w:i/>
          <w:w w:val="115"/>
          <w:sz w:val="22"/>
          <w:szCs w:val="22"/>
        </w:rPr>
        <w:t>a</w:t>
      </w:r>
      <w:r w:rsidRPr="00356802">
        <w:rPr>
          <w:rFonts w:asciiTheme="minorHAnsi" w:eastAsia="Lucida Sans" w:hAnsiTheme="minorHAnsi" w:cstheme="minorHAnsi"/>
          <w:i/>
          <w:spacing w:val="-4"/>
          <w:w w:val="115"/>
          <w:sz w:val="22"/>
          <w:szCs w:val="22"/>
        </w:rPr>
        <w:t xml:space="preserve"> </w:t>
      </w:r>
      <w:r w:rsidRPr="00356802">
        <w:rPr>
          <w:rFonts w:asciiTheme="minorHAnsi" w:eastAsia="Lucida Sans" w:hAnsiTheme="minorHAnsi" w:cstheme="minorHAnsi"/>
          <w:i/>
          <w:spacing w:val="1"/>
          <w:w w:val="115"/>
          <w:sz w:val="22"/>
          <w:szCs w:val="22"/>
        </w:rPr>
        <w:t>Jo</w:t>
      </w:r>
      <w:r w:rsidRPr="00356802">
        <w:rPr>
          <w:rFonts w:asciiTheme="minorHAnsi" w:eastAsia="Lucida Sans" w:hAnsiTheme="minorHAnsi" w:cstheme="minorHAnsi"/>
          <w:i/>
          <w:w w:val="115"/>
          <w:sz w:val="22"/>
          <w:szCs w:val="22"/>
        </w:rPr>
        <w:t>b</w:t>
      </w:r>
      <w:r w:rsidRPr="00356802">
        <w:rPr>
          <w:rFonts w:asciiTheme="minorHAnsi" w:eastAsia="Lucida Sans" w:hAnsiTheme="minorHAnsi" w:cstheme="minorHAnsi"/>
          <w:i/>
          <w:spacing w:val="2"/>
          <w:w w:val="115"/>
          <w:sz w:val="22"/>
          <w:szCs w:val="22"/>
        </w:rPr>
        <w:t xml:space="preserve"> </w:t>
      </w:r>
      <w:r w:rsidRPr="00356802">
        <w:rPr>
          <w:rFonts w:asciiTheme="minorHAnsi" w:eastAsia="Lucida Sans" w:hAnsiTheme="minorHAnsi" w:cstheme="minorHAnsi"/>
          <w:i/>
          <w:spacing w:val="1"/>
          <w:w w:val="122"/>
          <w:sz w:val="22"/>
          <w:szCs w:val="22"/>
        </w:rPr>
        <w:t>Hunt</w:t>
      </w:r>
    </w:p>
    <w:p w14:paraId="3458007C" w14:textId="77777777" w:rsidR="00743414" w:rsidRPr="00356802" w:rsidRDefault="00743414" w:rsidP="0035680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F1775A1" w14:textId="77777777" w:rsidR="00743414" w:rsidRPr="00356802" w:rsidRDefault="00743414" w:rsidP="00356802">
      <w:pPr>
        <w:rPr>
          <w:rFonts w:asciiTheme="minorHAnsi" w:hAnsiTheme="minorHAnsi" w:cstheme="minorHAnsi"/>
          <w:sz w:val="22"/>
          <w:szCs w:val="22"/>
        </w:rPr>
      </w:pPr>
    </w:p>
    <w:p w14:paraId="32088080" w14:textId="77777777" w:rsidR="00743414" w:rsidRPr="00356802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Rebecca</w:t>
      </w:r>
      <w:r w:rsidRPr="0035680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w w:val="88"/>
          <w:sz w:val="22"/>
          <w:szCs w:val="22"/>
        </w:rPr>
        <w:t> Job</w:t>
      </w:r>
      <w:r w:rsidRPr="00356802">
        <w:rPr>
          <w:rFonts w:asciiTheme="minorHAnsi" w:eastAsia="Calibri" w:hAnsiTheme="minorHAnsi" w:cstheme="minorHAnsi"/>
          <w:spacing w:val="7"/>
          <w:w w:val="88"/>
          <w:sz w:val="22"/>
          <w:szCs w:val="22"/>
        </w:rPr>
        <w:t xml:space="preserve"> </w:t>
      </w:r>
      <w:r w:rsidRPr="00356802">
        <w:rPr>
          <w:rFonts w:asciiTheme="minorHAnsi" w:eastAsia="Calibri" w:hAnsiTheme="minorHAnsi" w:cstheme="minorHAnsi"/>
          <w:sz w:val="22"/>
          <w:szCs w:val="22"/>
        </w:rPr>
        <w:t>Hunt</w:t>
      </w:r>
    </w:p>
    <w:p w14:paraId="0B366E44" w14:textId="77777777" w:rsidR="00743414" w:rsidRPr="00356802" w:rsidRDefault="00743414" w:rsidP="0035680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230F048" w14:textId="77777777" w:rsidR="00743414" w:rsidRPr="00356802" w:rsidRDefault="00743414" w:rsidP="00356802">
      <w:pPr>
        <w:rPr>
          <w:rFonts w:asciiTheme="minorHAnsi" w:hAnsiTheme="minorHAnsi" w:cstheme="minorHAnsi"/>
          <w:sz w:val="22"/>
          <w:szCs w:val="22"/>
        </w:rPr>
      </w:pPr>
    </w:p>
    <w:p w14:paraId="6A7EE23B" w14:textId="77777777" w:rsidR="00743414" w:rsidRPr="00356802" w:rsidRDefault="00743414" w:rsidP="00356802">
      <w:pPr>
        <w:rPr>
          <w:rFonts w:asciiTheme="minorHAnsi" w:hAnsiTheme="minorHAnsi" w:cstheme="minorHAnsi"/>
          <w:sz w:val="22"/>
          <w:szCs w:val="22"/>
        </w:rPr>
      </w:pPr>
    </w:p>
    <w:p w14:paraId="20B9D6BD" w14:textId="77777777" w:rsidR="00743414" w:rsidRPr="00356802" w:rsidRDefault="00F112A9" w:rsidP="00356802">
      <w:pPr>
        <w:ind w:left="260"/>
        <w:rPr>
          <w:rFonts w:asciiTheme="minorHAnsi" w:eastAsia="Calibri" w:hAnsiTheme="minorHAnsi" w:cstheme="minorHAnsi"/>
          <w:sz w:val="22"/>
          <w:szCs w:val="22"/>
        </w:rPr>
      </w:pPr>
      <w:r w:rsidRPr="00356802">
        <w:rPr>
          <w:rFonts w:asciiTheme="minorHAnsi" w:eastAsia="Calibri" w:hAnsiTheme="minorHAnsi" w:cstheme="minorHAnsi"/>
          <w:sz w:val="22"/>
          <w:szCs w:val="22"/>
        </w:rPr>
        <w:t>Enclosures: Résumé and professional references</w:t>
      </w:r>
    </w:p>
    <w:sectPr w:rsidR="00743414" w:rsidRPr="00356802">
      <w:pgSz w:w="12240" w:h="15840"/>
      <w:pgMar w:top="1180" w:right="1200" w:bottom="280" w:left="1180" w:header="682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ABF3" w14:textId="77777777" w:rsidR="00F112A9" w:rsidRDefault="00F112A9">
      <w:r>
        <w:separator/>
      </w:r>
    </w:p>
  </w:endnote>
  <w:endnote w:type="continuationSeparator" w:id="0">
    <w:p w14:paraId="792B9D71" w14:textId="77777777" w:rsidR="00F112A9" w:rsidRDefault="00F11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1BFE2" w14:textId="77777777" w:rsidR="00743414" w:rsidRDefault="00F112A9">
    <w:pPr>
      <w:spacing w:line="200" w:lineRule="exact"/>
    </w:pPr>
    <w:r>
      <w:pict w14:anchorId="1653174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45.8pt;margin-top:728.45pt;width:320.4pt;height:27.9pt;z-index:-251657216;mso-position-horizontal-relative:page;mso-position-vertical-relative:page" filled="f" stroked="f">
          <v:textbox inset="0,0,0,0">
            <w:txbxContent>
              <w:p w14:paraId="3CE146E7" w14:textId="77777777" w:rsidR="00743414" w:rsidRDefault="00F112A9">
                <w:pPr>
                  <w:spacing w:line="260" w:lineRule="exact"/>
                  <w:ind w:left="426" w:right="425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Universit</w:t>
                </w:r>
                <w:r>
                  <w:rPr>
                    <w:rFonts w:ascii="Cambria" w:eastAsia="Cambria" w:hAnsi="Cambria" w:cs="Cambria"/>
                    <w:w w:val="70"/>
                    <w:sz w:val="24"/>
                    <w:szCs w:val="24"/>
                  </w:rPr>
                  <w:t xml:space="preserve">y   </w:t>
                </w:r>
                <w:r>
                  <w:rPr>
                    <w:rFonts w:ascii="Cambria" w:eastAsia="Cambria" w:hAnsi="Cambria" w:cs="Cambria"/>
                    <w:w w:val="70"/>
                    <w:sz w:val="24"/>
                    <w:szCs w:val="24"/>
                  </w:rPr>
                  <w:t> of</w:t>
                </w:r>
                <w:r>
                  <w:rPr>
                    <w:rFonts w:ascii="Cambria" w:eastAsia="Cambria" w:hAnsi="Cambria" w:cs="Cambria"/>
                    <w:spacing w:val="16"/>
                    <w:w w:val="70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w w:val="70"/>
                    <w:sz w:val="24"/>
                    <w:szCs w:val="24"/>
                  </w:rPr>
                  <w:t>Louisvill</w:t>
                </w:r>
                <w:r>
                  <w:rPr>
                    <w:rFonts w:ascii="Cambria" w:eastAsia="Cambria" w:hAnsi="Cambria" w:cs="Cambria"/>
                    <w:w w:val="51"/>
                    <w:sz w:val="24"/>
                    <w:szCs w:val="24"/>
                  </w:rPr>
                  <w:t>e    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Career Developmen</w:t>
                </w:r>
                <w:r>
                  <w:rPr>
                    <w:rFonts w:ascii="Cambria" w:eastAsia="Cambria" w:hAnsi="Cambria" w:cs="Cambria"/>
                    <w:b/>
                    <w:w w:val="77"/>
                    <w:sz w:val="24"/>
                    <w:szCs w:val="24"/>
                  </w:rPr>
                  <w:t>t    Cen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>ter</w:t>
                </w:r>
              </w:p>
              <w:p w14:paraId="2969ED2D" w14:textId="77777777" w:rsidR="00743414" w:rsidRDefault="00F112A9">
                <w:pPr>
                  <w:spacing w:line="260" w:lineRule="exact"/>
                  <w:ind w:left="-18" w:right="-18"/>
                  <w:jc w:val="center"/>
                  <w:rPr>
                    <w:rFonts w:ascii="Cambria" w:eastAsia="Cambria" w:hAnsi="Cambria" w:cs="Cambria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Houchen</w:t>
                </w:r>
                <w:r>
                  <w:rPr>
                    <w:rFonts w:ascii="Cambria" w:eastAsia="Cambria" w:hAnsi="Cambria" w:cs="Cambria"/>
                    <w:w w:val="49"/>
                    <w:sz w:val="24"/>
                    <w:szCs w:val="24"/>
                  </w:rPr>
                  <w:t>s    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 xml:space="preserve">Building 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LL03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z w:val="24"/>
                    <w:szCs w:val="24"/>
                  </w:rPr>
                  <w:t xml:space="preserve">louisville.edu/career 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502.852.6701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7FD23" w14:textId="77777777" w:rsidR="00F112A9" w:rsidRDefault="00F112A9">
      <w:r>
        <w:separator/>
      </w:r>
    </w:p>
  </w:footnote>
  <w:footnote w:type="continuationSeparator" w:id="0">
    <w:p w14:paraId="4526626E" w14:textId="77777777" w:rsidR="00F112A9" w:rsidRDefault="00F11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5A98" w14:textId="5C29F5F5" w:rsidR="00743414" w:rsidRDefault="00743414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1364C"/>
    <w:multiLevelType w:val="multilevel"/>
    <w:tmpl w:val="7F08E3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414"/>
    <w:rsid w:val="00356802"/>
    <w:rsid w:val="00743414"/>
    <w:rsid w:val="00F1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AD399C"/>
  <w15:docId w15:val="{5F40DBF1-68E5-481A-8E38-F945D679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2021-06-25T13:08:00Z</dcterms:created>
  <dcterms:modified xsi:type="dcterms:W3CDTF">2021-06-25T13:09:00Z</dcterms:modified>
</cp:coreProperties>
</file>